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08414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08414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8414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8414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D83BCF" w:rsidRDefault="00E73CFD" w:rsidP="003A67E6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Краснодарский край, </w:t>
                  </w:r>
                  <w:r w:rsidR="00503117">
                    <w:rPr>
                      <w:i/>
                      <w:sz w:val="32"/>
                      <w:szCs w:val="32"/>
                      <w:u w:val="single"/>
                    </w:rPr>
                    <w:t>г. Новокубанск, ул</w:t>
                  </w:r>
                  <w:proofErr w:type="gramStart"/>
                  <w:r w:rsidR="00503117">
                    <w:rPr>
                      <w:i/>
                      <w:sz w:val="32"/>
                      <w:szCs w:val="32"/>
                      <w:u w:val="single"/>
                    </w:rPr>
                    <w:t>.М</w:t>
                  </w:r>
                  <w:proofErr w:type="gramEnd"/>
                  <w:r w:rsidR="00503117">
                    <w:rPr>
                      <w:i/>
                      <w:sz w:val="32"/>
                      <w:szCs w:val="32"/>
                      <w:u w:val="single"/>
                    </w:rPr>
                    <w:t>акаренко</w:t>
                  </w:r>
                  <w:r w:rsidR="003A67E6">
                    <w:rPr>
                      <w:i/>
                      <w:sz w:val="32"/>
                      <w:szCs w:val="32"/>
                      <w:u w:val="single"/>
                    </w:rPr>
                    <w:t xml:space="preserve">, </w:t>
                  </w:r>
                  <w:r w:rsidR="00503117">
                    <w:rPr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EC14E9">
                    <w:rPr>
                      <w:i/>
                      <w:sz w:val="32"/>
                      <w:szCs w:val="32"/>
                      <w:u w:val="single"/>
                    </w:rPr>
                    <w:t>/1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227512">
                    <w:rPr>
                      <w:i/>
                      <w:sz w:val="32"/>
                      <w:szCs w:val="32"/>
                      <w:u w:val="single"/>
                    </w:rPr>
                    <w:t>23:21:040100</w:t>
                  </w:r>
                  <w:r w:rsidR="00503117">
                    <w:rPr>
                      <w:i/>
                      <w:sz w:val="32"/>
                      <w:szCs w:val="32"/>
                      <w:u w:val="single"/>
                    </w:rPr>
                    <w:t>7</w:t>
                  </w:r>
                  <w:r w:rsidR="004603FB" w:rsidRPr="004603FB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EC14E9">
                    <w:rPr>
                      <w:i/>
                      <w:sz w:val="32"/>
                      <w:szCs w:val="32"/>
                      <w:u w:val="single"/>
                    </w:rPr>
                    <w:t>3764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8414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EC14E9" w:rsidRPr="00255730" w:rsidRDefault="00E73CFD" w:rsidP="00EC14E9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EC14E9">
                    <w:rPr>
                      <w:sz w:val="28"/>
                      <w:szCs w:val="28"/>
                    </w:rPr>
                    <w:t xml:space="preserve">Администрация </w:t>
                  </w:r>
                  <w:proofErr w:type="spellStart"/>
                  <w:r w:rsidR="00EC14E9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EC14E9">
                    <w:rPr>
                      <w:sz w:val="28"/>
                      <w:szCs w:val="28"/>
                    </w:rPr>
                    <w:t xml:space="preserve"> городского поселения </w:t>
                  </w:r>
                  <w:proofErr w:type="spellStart"/>
                  <w:r w:rsidR="00EC14E9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EC14E9">
                    <w:rPr>
                      <w:sz w:val="28"/>
                      <w:szCs w:val="28"/>
                    </w:rPr>
                    <w:t xml:space="preserve"> района</w:t>
                  </w:r>
                </w:p>
                <w:p w:rsidR="002511ED" w:rsidRPr="00255730" w:rsidRDefault="002511ED" w:rsidP="002511ED">
                  <w:pPr>
                    <w:rPr>
                      <w:sz w:val="28"/>
                      <w:szCs w:val="28"/>
                    </w:rPr>
                  </w:pP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8414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FB6AD5">
                    <w:rPr>
                      <w:b/>
                      <w:i/>
                      <w:sz w:val="32"/>
                      <w:szCs w:val="32"/>
                      <w:u w:val="single"/>
                    </w:rPr>
                    <w:t>0121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FB6AD5">
                    <w:rPr>
                      <w:b/>
                      <w:i/>
                      <w:sz w:val="32"/>
                      <w:szCs w:val="32"/>
                      <w:u w:val="single"/>
                    </w:rPr>
                    <w:t>8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8414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084147" w:rsidP="00E73CFD">
      <w:pPr>
        <w:rPr>
          <w:i/>
          <w:sz w:val="32"/>
          <w:szCs w:val="32"/>
        </w:rPr>
      </w:pPr>
      <w:r w:rsidRPr="00084147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084147" w:rsidP="0036065F">
      <w:pPr>
        <w:rPr>
          <w:i/>
          <w:sz w:val="32"/>
          <w:szCs w:val="32"/>
        </w:rPr>
      </w:pPr>
      <w:r w:rsidRPr="00084147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proofErr w:type="spellStart"/>
      <w:r>
        <w:rPr>
          <w:i/>
          <w:sz w:val="28"/>
          <w:szCs w:val="28"/>
        </w:rPr>
        <w:t>Новокубанского</w:t>
      </w:r>
      <w:proofErr w:type="spellEnd"/>
      <w:r>
        <w:rPr>
          <w:i/>
          <w:sz w:val="28"/>
          <w:szCs w:val="28"/>
        </w:rPr>
        <w:t xml:space="preserve">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proofErr w:type="spellStart"/>
      <w:r w:rsidR="00ED4EB1">
        <w:rPr>
          <w:i/>
          <w:sz w:val="28"/>
          <w:szCs w:val="28"/>
        </w:rPr>
        <w:t>Новокубанского</w:t>
      </w:r>
      <w:proofErr w:type="spellEnd"/>
      <w:r w:rsidR="00ED4EB1">
        <w:rPr>
          <w:i/>
          <w:sz w:val="28"/>
          <w:szCs w:val="28"/>
        </w:rPr>
        <w:t xml:space="preserve">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EC14E9" w:rsidRPr="00255730" w:rsidRDefault="00B64211" w:rsidP="00EC14E9">
      <w:pPr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EC14E9">
        <w:rPr>
          <w:sz w:val="28"/>
          <w:szCs w:val="28"/>
        </w:rPr>
        <w:t xml:space="preserve">Администрация </w:t>
      </w:r>
      <w:proofErr w:type="spellStart"/>
      <w:r w:rsidR="00EC14E9">
        <w:rPr>
          <w:sz w:val="28"/>
          <w:szCs w:val="28"/>
        </w:rPr>
        <w:t>Новокубанского</w:t>
      </w:r>
      <w:proofErr w:type="spellEnd"/>
      <w:r w:rsidR="00EC14E9">
        <w:rPr>
          <w:sz w:val="28"/>
          <w:szCs w:val="28"/>
        </w:rPr>
        <w:t xml:space="preserve"> городского поселения </w:t>
      </w:r>
      <w:proofErr w:type="spellStart"/>
      <w:r w:rsidR="00EC14E9">
        <w:rPr>
          <w:sz w:val="28"/>
          <w:szCs w:val="28"/>
        </w:rPr>
        <w:t>Новокубанского</w:t>
      </w:r>
      <w:proofErr w:type="spellEnd"/>
      <w:r w:rsidR="00EC14E9">
        <w:rPr>
          <w:sz w:val="28"/>
          <w:szCs w:val="28"/>
        </w:rPr>
        <w:t xml:space="preserve"> района</w:t>
      </w:r>
    </w:p>
    <w:p w:rsidR="00503117" w:rsidRDefault="00503117" w:rsidP="00702A2F">
      <w:pPr>
        <w:ind w:firstLine="709"/>
        <w:rPr>
          <w:sz w:val="28"/>
          <w:szCs w:val="28"/>
        </w:rPr>
      </w:pP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084147" w:rsidP="00AE11C3">
      <w:pPr>
        <w:tabs>
          <w:tab w:val="left" w:pos="2604"/>
        </w:tabs>
      </w:pPr>
      <w:r w:rsidRPr="00084147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084147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50311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5312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778044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778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4147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08414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17.1pt;margin-top:2.6pt;width:304.9pt;height:384.1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08414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10.55pt;width:390.55pt;height:85.6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14770A" w:rsidRDefault="007C0C21" w:rsidP="00503117">
                  <w:pPr>
                    <w:jc w:val="center"/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03117">
                    <w:rPr>
                      <w:noProof/>
                    </w:rPr>
                    <w:drawing>
                      <wp:inline distT="0" distB="0" distL="0" distR="0">
                        <wp:extent cx="4767580" cy="374405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744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08414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08414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08414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08414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503117" w:rsidP="00E73CFD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-125095</wp:posOffset>
            </wp:positionH>
            <wp:positionV relativeFrom="paragraph">
              <wp:posOffset>143510</wp:posOffset>
            </wp:positionV>
            <wp:extent cx="6403975" cy="8229600"/>
            <wp:effectExtent l="19050" t="0" r="0" b="0"/>
            <wp:wrapNone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9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4147" w:rsidRPr="00084147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084147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8414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03.8pt;margin-top:2.6pt;width:218.45pt;height:420.7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8414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6.15pt;width:313.5pt;height:80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0018" w:rsidRDefault="007C0C21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03117" w:rsidRDefault="00503117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404745" cy="349885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4745" cy="3498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08414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084147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084147">
        <w:rPr>
          <w:noProof/>
        </w:rPr>
        <w:pict>
          <v:shape id="_x0000_s1049" type="#_x0000_t202" style="position:absolute;left:0;text-align:left;margin-left:155.8pt;margin-top:5.65pt;width:234.95pt;height:52.5pt;z-index:251653632" filled="f" stroked="f">
            <v:textbox style="mso-next-textbox:#_x0000_s1049">
              <w:txbxContent>
                <w:p w:rsidR="0076071F" w:rsidRPr="00A45AA7" w:rsidRDefault="007C0C21" w:rsidP="003A67E6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r>
                    <w:rPr>
                      <w:sz w:val="24"/>
                      <w:szCs w:val="24"/>
                    </w:rPr>
                    <w:t>Р</w:t>
                  </w:r>
                  <w:r w:rsidR="00292823">
                    <w:rPr>
                      <w:sz w:val="24"/>
                      <w:szCs w:val="24"/>
                    </w:rPr>
                    <w:t>ассматриваем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 земельн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292823">
                    <w:rPr>
                      <w:sz w:val="24"/>
                      <w:szCs w:val="24"/>
                    </w:rPr>
                    <w:t xml:space="preserve"> участ</w:t>
                  </w:r>
                  <w:r>
                    <w:rPr>
                      <w:sz w:val="24"/>
                      <w:szCs w:val="24"/>
                    </w:rPr>
                    <w:t>о</w:t>
                  </w:r>
                  <w:r w:rsidR="00292823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A45AA7">
                    <w:rPr>
                      <w:sz w:val="24"/>
                      <w:szCs w:val="24"/>
                    </w:rPr>
                    <w:t>ориентировочно расположен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>
                    <w:rPr>
                      <w:b/>
                      <w:sz w:val="24"/>
                      <w:szCs w:val="24"/>
                    </w:rPr>
                    <w:t>Ж-1А</w:t>
                  </w:r>
                  <w:r w:rsidR="00503117">
                    <w:rPr>
                      <w:b/>
                      <w:sz w:val="24"/>
                      <w:szCs w:val="24"/>
                    </w:rPr>
                    <w:t>, в границе 3 пояса водозабора</w:t>
                  </w:r>
                </w:p>
                <w:bookmarkEnd w:id="0"/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Pr="00084147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084147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084147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084147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147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55D3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2F5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2AA0"/>
    <w:rsid w:val="003A5192"/>
    <w:rsid w:val="003A57E1"/>
    <w:rsid w:val="003A67E6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3117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6620C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3E02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5412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4E9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4314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6AD5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44F900F-768D-4387-B720-969D2928E9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425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54</cp:revision>
  <cp:lastPrinted>2019-08-21T11:34:00Z</cp:lastPrinted>
  <dcterms:created xsi:type="dcterms:W3CDTF">2018-07-04T08:41:00Z</dcterms:created>
  <dcterms:modified xsi:type="dcterms:W3CDTF">2019-08-21T11:34:00Z</dcterms:modified>
</cp:coreProperties>
</file>